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59114" w14:textId="5E9A473B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bookmarkStart w:id="0" w:name="_Toc493071490"/>
      <w:r>
        <w:rPr>
          <w:rFonts w:ascii="Times New Roman" w:hAnsi="Times New Roman"/>
          <w:b/>
          <w:sz w:val="28"/>
          <w:szCs w:val="28"/>
        </w:rPr>
        <w:t>FORMULARIO 1c</w:t>
      </w:r>
    </w:p>
    <w:p w14:paraId="00AB7972" w14:textId="77777777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D5EC156" w14:textId="319027BB" w:rsidR="00AE2F06" w:rsidRDefault="00BA5FD5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DECLARACIÓN JURADA RESPONSABLE TÉCNICO</w:t>
      </w:r>
    </w:p>
    <w:p w14:paraId="472BDF8D" w14:textId="77777777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792C0B52" w14:textId="77777777" w:rsidR="00AE2F06" w:rsidRPr="00955667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29BB4698" w14:textId="77777777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0900E29" w14:textId="0AA8B6A5" w:rsidR="00AE2F06" w:rsidRPr="003133F0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OFERTAS </w:t>
      </w:r>
      <w:r w:rsidR="003B0E3C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C261B4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933A88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1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</w:t>
      </w:r>
      <w:r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4056411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5DDC8CC2" w14:textId="0D8A467B" w:rsidR="009E25CC" w:rsidRPr="00AC175E" w:rsidRDefault="009E25CC" w:rsidP="002A7BF1">
      <w:pPr>
        <w:spacing w:line="276" w:lineRule="auto"/>
        <w:jc w:val="right"/>
        <w:rPr>
          <w:rFonts w:eastAsia="Arial" w:cs="Arial"/>
          <w:sz w:val="24"/>
          <w:szCs w:val="24"/>
          <w:lang w:val="es-ES"/>
        </w:rPr>
      </w:pPr>
      <w:proofErr w:type="gramStart"/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on</w:t>
      </w:r>
      <w:r w:rsidRPr="00AC175E">
        <w:rPr>
          <w:rFonts w:eastAsia="Arial" w:cs="Arial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eo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…</w:t>
      </w:r>
      <w:proofErr w:type="gramEnd"/>
      <w:r w:rsidRPr="00AC175E">
        <w:rPr>
          <w:rFonts w:eastAsia="Arial" w:cs="Arial"/>
          <w:sz w:val="24"/>
          <w:szCs w:val="24"/>
          <w:lang w:val="es-ES"/>
        </w:rPr>
        <w:t>.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……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.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2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0</w:t>
      </w:r>
      <w:r w:rsidR="00345D74" w:rsidRPr="003B0E3C">
        <w:rPr>
          <w:rFonts w:eastAsia="Arial" w:cs="Arial"/>
          <w:spacing w:val="-1"/>
          <w:sz w:val="24"/>
          <w:szCs w:val="24"/>
          <w:lang w:val="es-ES"/>
        </w:rPr>
        <w:t>2</w:t>
      </w:r>
      <w:r w:rsidR="003B0E3C" w:rsidRPr="003B0E3C">
        <w:rPr>
          <w:rFonts w:eastAsia="Arial" w:cs="Arial"/>
          <w:spacing w:val="-1"/>
          <w:sz w:val="24"/>
          <w:szCs w:val="24"/>
          <w:lang w:val="es-ES"/>
        </w:rPr>
        <w:t>3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0F6684F7" w14:textId="156C3599" w:rsidR="009E25CC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7350FE61" w14:textId="77777777" w:rsidR="00AE2F06" w:rsidRPr="00AC175E" w:rsidRDefault="00AE2F06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6B07A91B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Arial" w:cs="Arial"/>
          <w:sz w:val="24"/>
          <w:szCs w:val="24"/>
          <w:lang w:val="es-ES"/>
        </w:rPr>
        <w:t>Q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ien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scr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be</w:t>
      </w:r>
      <w:r w:rsidRPr="00AC175E">
        <w:rPr>
          <w:rFonts w:eastAsia="Arial" w:cs="Arial"/>
          <w:sz w:val="24"/>
          <w:szCs w:val="24"/>
          <w:lang w:val="es-ES"/>
        </w:rPr>
        <w:t>……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……</w:t>
      </w:r>
      <w:proofErr w:type="gramStart"/>
      <w:r w:rsidRPr="00AC175E">
        <w:rPr>
          <w:rFonts w:eastAsia="Arial" w:cs="Arial"/>
          <w:sz w:val="24"/>
          <w:szCs w:val="24"/>
          <w:lang w:val="es-ES"/>
        </w:rPr>
        <w:t>…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.</w:t>
      </w:r>
      <w:proofErr w:type="gramEnd"/>
      <w:r w:rsidRPr="00AC175E">
        <w:rPr>
          <w:rFonts w:eastAsia="Arial" w:cs="Arial"/>
          <w:sz w:val="24"/>
          <w:szCs w:val="24"/>
          <w:lang w:val="es-ES"/>
        </w:rPr>
        <w:t>………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.</w:t>
      </w:r>
      <w:r w:rsidRPr="00AC175E">
        <w:rPr>
          <w:rFonts w:eastAsia="Arial" w:cs="Arial"/>
          <w:sz w:val="24"/>
          <w:szCs w:val="24"/>
          <w:lang w:val="es-ES"/>
        </w:rPr>
        <w:t>.,re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pon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ab</w:t>
      </w:r>
      <w:r w:rsidRPr="00AC175E">
        <w:rPr>
          <w:rFonts w:eastAsia="Arial" w:cs="Arial"/>
          <w:sz w:val="24"/>
          <w:szCs w:val="24"/>
          <w:lang w:val="es-ES"/>
        </w:rPr>
        <w:t>le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é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ico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de</w:t>
      </w:r>
      <w:r w:rsidRPr="00AC175E">
        <w:rPr>
          <w:rFonts w:eastAsia="Arial" w:cs="Arial"/>
          <w:sz w:val="24"/>
          <w:szCs w:val="24"/>
          <w:lang w:val="es-ES"/>
        </w:rPr>
        <w:t>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ro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cto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a</w:t>
      </w:r>
      <w:r w:rsidRPr="00AC175E">
        <w:rPr>
          <w:rFonts w:eastAsia="Arial" w:cs="Arial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q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it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ón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c</w:t>
      </w:r>
      <w:r w:rsidRPr="00AC175E">
        <w:rPr>
          <w:rFonts w:eastAsia="Arial" w:cs="Arial"/>
          <w:sz w:val="24"/>
          <w:szCs w:val="24"/>
          <w:lang w:val="es-ES"/>
        </w:rPr>
        <w:t>o 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sti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Vi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nd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lec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pa</w:t>
      </w:r>
      <w:r w:rsidRPr="00AC175E">
        <w:rPr>
          <w:rFonts w:eastAsia="Arial" w:cs="Arial"/>
          <w:sz w:val="24"/>
          <w:szCs w:val="24"/>
          <w:lang w:val="es-ES"/>
        </w:rPr>
        <w:t>ra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l 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ad</w:t>
      </w:r>
      <w:r w:rsidRPr="00AC175E">
        <w:rPr>
          <w:rFonts w:eastAsia="Arial" w:cs="Arial"/>
          <w:sz w:val="24"/>
          <w:szCs w:val="24"/>
          <w:lang w:val="es-ES"/>
        </w:rPr>
        <w:t>rón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º</w:t>
      </w:r>
      <w:r w:rsidRPr="00AC175E">
        <w:rPr>
          <w:rFonts w:eastAsia="Arial" w:cs="Arial"/>
          <w:sz w:val="24"/>
          <w:szCs w:val="24"/>
          <w:lang w:val="es-ES"/>
        </w:rPr>
        <w:t>………,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ub</w:t>
      </w:r>
      <w:r w:rsidRPr="00AC175E">
        <w:rPr>
          <w:rFonts w:eastAsia="Arial" w:cs="Arial"/>
          <w:sz w:val="24"/>
          <w:szCs w:val="24"/>
          <w:lang w:val="es-ES"/>
        </w:rPr>
        <w:t>ic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la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………….. Nº…</w:t>
      </w:r>
      <w:proofErr w:type="gramStart"/>
      <w:r w:rsidRPr="00AC175E">
        <w:rPr>
          <w:rFonts w:eastAsia="Arial" w:cs="Arial"/>
          <w:sz w:val="24"/>
          <w:szCs w:val="24"/>
          <w:lang w:val="es-ES"/>
        </w:rPr>
        <w:t>…,CERTIFICO</w:t>
      </w:r>
      <w:proofErr w:type="gramEnd"/>
      <w:r w:rsidRPr="00AC175E">
        <w:rPr>
          <w:rFonts w:eastAsia="Arial" w:cs="Arial"/>
          <w:sz w:val="24"/>
          <w:szCs w:val="24"/>
          <w:lang w:val="es-ES"/>
        </w:rPr>
        <w:t xml:space="preserve"> y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DEC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 xml:space="preserve">ARO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B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J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JU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EN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>
        <w:rPr>
          <w:rFonts w:eastAsia="Arial" w:cs="Arial"/>
          <w:sz w:val="24"/>
          <w:szCs w:val="24"/>
          <w:lang w:val="es-ES"/>
        </w:rPr>
        <w:t xml:space="preserve">ra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z w:val="24"/>
          <w:szCs w:val="24"/>
          <w:lang w:val="es-ES"/>
        </w:rPr>
        <w:t>id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s,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q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 xml:space="preserve">icho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ro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cto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mp</w:t>
      </w:r>
      <w:r w:rsidRPr="00AC175E">
        <w:rPr>
          <w:rFonts w:eastAsia="Arial" w:cs="Arial"/>
          <w:sz w:val="24"/>
          <w:szCs w:val="24"/>
          <w:lang w:val="es-ES"/>
        </w:rPr>
        <w:t>le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no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ma</w:t>
      </w:r>
      <w:r w:rsidRPr="00AC175E">
        <w:rPr>
          <w:rFonts w:eastAsia="Arial" w:cs="Arial"/>
          <w:sz w:val="24"/>
          <w:szCs w:val="24"/>
          <w:lang w:val="es-ES"/>
        </w:rPr>
        <w:t>ti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í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5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icas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e</w:t>
      </w:r>
      <w:r w:rsidRPr="00AC175E">
        <w:rPr>
          <w:rFonts w:eastAsia="Arial" w:cs="Arial"/>
          <w:sz w:val="24"/>
          <w:szCs w:val="24"/>
          <w:lang w:val="es-ES"/>
        </w:rPr>
        <w:t>st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b</w:t>
      </w:r>
      <w:r w:rsidRPr="00AC175E">
        <w:rPr>
          <w:rFonts w:eastAsia="Arial" w:cs="Arial"/>
          <w:sz w:val="24"/>
          <w:szCs w:val="24"/>
          <w:lang w:val="es-ES"/>
        </w:rPr>
        <w:t>leci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da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>
        <w:rPr>
          <w:rFonts w:eastAsia="Arial" w:cs="Arial"/>
          <w:sz w:val="24"/>
          <w:szCs w:val="24"/>
          <w:lang w:val="es-ES"/>
        </w:rPr>
        <w:t>ra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 xml:space="preserve">l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rón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y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no</w:t>
      </w:r>
      <w:r w:rsidRPr="00AC175E">
        <w:rPr>
          <w:rFonts w:eastAsia="Arial" w:cs="Arial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ti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h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g</w:t>
      </w:r>
      <w:r w:rsidRPr="00AC175E">
        <w:rPr>
          <w:rFonts w:eastAsia="Arial" w:cs="Arial"/>
          <w:sz w:val="24"/>
          <w:szCs w:val="24"/>
          <w:lang w:val="es-ES"/>
        </w:rPr>
        <w:t>ie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ed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ic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pa</w:t>
      </w:r>
      <w:r w:rsidRPr="00AC175E">
        <w:rPr>
          <w:rFonts w:eastAsia="Arial" w:cs="Arial"/>
          <w:sz w:val="24"/>
          <w:szCs w:val="24"/>
          <w:lang w:val="es-ES"/>
        </w:rPr>
        <w:t>ra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ed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>
        <w:rPr>
          <w:rFonts w:eastAsia="Arial" w:cs="Arial"/>
          <w:sz w:val="24"/>
          <w:szCs w:val="24"/>
          <w:lang w:val="es-ES"/>
        </w:rPr>
        <w:t>icac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ne</w:t>
      </w:r>
      <w:r w:rsidRPr="00AC175E">
        <w:rPr>
          <w:rFonts w:eastAsia="Arial" w:cs="Arial"/>
          <w:sz w:val="24"/>
          <w:szCs w:val="24"/>
          <w:lang w:val="es-ES"/>
        </w:rPr>
        <w:t>s 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sti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nd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lec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,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ab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cid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po</w:t>
      </w:r>
      <w:r w:rsidRPr="00AC175E">
        <w:rPr>
          <w:rFonts w:eastAsia="Arial" w:cs="Arial"/>
          <w:sz w:val="24"/>
          <w:szCs w:val="24"/>
          <w:lang w:val="es-ES"/>
        </w:rPr>
        <w:t>r la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>
        <w:rPr>
          <w:rFonts w:eastAsia="Arial" w:cs="Arial"/>
          <w:sz w:val="24"/>
          <w:szCs w:val="24"/>
          <w:lang w:val="es-ES"/>
        </w:rPr>
        <w:t>cia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>
        <w:rPr>
          <w:rFonts w:eastAsia="Arial" w:cs="Arial"/>
          <w:sz w:val="24"/>
          <w:szCs w:val="24"/>
          <w:lang w:val="es-ES"/>
        </w:rPr>
        <w:t>rt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l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e………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1FEF658D" w14:textId="77777777" w:rsidR="009E25CC" w:rsidRPr="00AC175E" w:rsidRDefault="009E25CC" w:rsidP="002A7BF1">
      <w:pPr>
        <w:spacing w:line="276" w:lineRule="auto"/>
        <w:rPr>
          <w:rFonts w:cs="Arial"/>
          <w:sz w:val="24"/>
          <w:szCs w:val="24"/>
          <w:lang w:val="es-ES"/>
        </w:rPr>
      </w:pPr>
    </w:p>
    <w:p w14:paraId="3E1785B3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or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CER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F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C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 xml:space="preserve">cho 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y</w:t>
      </w:r>
      <w:r w:rsidRPr="00AC175E">
        <w:rPr>
          <w:rFonts w:eastAsia="Arial" w:cs="Arial"/>
          <w:sz w:val="24"/>
          <w:szCs w:val="24"/>
          <w:lang w:val="es-ES"/>
        </w:rPr>
        <w:t>ecto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e con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os p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 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:</w:t>
      </w:r>
    </w:p>
    <w:p w14:paraId="2770F5B3" w14:textId="77777777" w:rsidR="009E25CC" w:rsidRPr="00AC175E" w:rsidRDefault="009E25CC" w:rsidP="002A7BF1">
      <w:pPr>
        <w:spacing w:line="276" w:lineRule="auto"/>
        <w:rPr>
          <w:rFonts w:cs="Arial"/>
          <w:sz w:val="24"/>
          <w:szCs w:val="24"/>
          <w:lang w:val="es-ES"/>
        </w:rPr>
      </w:pPr>
    </w:p>
    <w:p w14:paraId="338EAD6B" w14:textId="5506DF69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 xml:space="preserve">a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d urba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4"/>
          <w:sz w:val="24"/>
          <w:szCs w:val="24"/>
          <w:lang w:val="es-ES"/>
        </w:rPr>
        <w:t>í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ca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>
        <w:rPr>
          <w:rFonts w:eastAsia="Arial" w:cs="Arial"/>
          <w:sz w:val="24"/>
          <w:szCs w:val="24"/>
          <w:lang w:val="es-ES"/>
        </w:rPr>
        <w:t>a sea 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 xml:space="preserve">a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é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en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G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é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 xml:space="preserve">en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co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 xml:space="preserve">o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é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at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, 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do 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 el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caso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ntend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 la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x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039FB01A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pacing w:val="-1"/>
          <w:sz w:val="24"/>
          <w:szCs w:val="24"/>
          <w:lang w:val="es-ES"/>
        </w:rPr>
        <w:t>La</w:t>
      </w:r>
      <w:r w:rsidR="00345D74">
        <w:rPr>
          <w:rFonts w:eastAsia="Arial" w:cs="Arial"/>
          <w:spacing w:val="-1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ili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arados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nte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és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ha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z w:val="24"/>
          <w:szCs w:val="24"/>
          <w:lang w:val="es-ES"/>
        </w:rPr>
        <w:t>do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el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ca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>
        <w:rPr>
          <w:rFonts w:eastAsia="Arial" w:cs="Arial"/>
          <w:sz w:val="24"/>
          <w:szCs w:val="24"/>
          <w:lang w:val="es-ES"/>
        </w:rPr>
        <w:t xml:space="preserve">o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 xml:space="preserve">a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 la 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xp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20337AD6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z w:val="24"/>
          <w:szCs w:val="24"/>
          <w:lang w:val="es-ES"/>
        </w:rPr>
        <w:t xml:space="preserve">El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er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 xml:space="preserve">so de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C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ucc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ón co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es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do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as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as 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sc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 xml:space="preserve">ue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o comp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(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ari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al</w:t>
      </w:r>
      <w:r w:rsidRPr="00AC175E">
        <w:rPr>
          <w:rFonts w:eastAsia="Arial" w:cs="Arial"/>
          <w:sz w:val="24"/>
          <w:szCs w:val="24"/>
          <w:lang w:val="es-ES"/>
        </w:rPr>
        <w:t xml:space="preserve">, 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grimens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, sa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aria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y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ur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)</w:t>
      </w:r>
    </w:p>
    <w:p w14:paraId="71FC2FB7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pacing w:val="-1"/>
          <w:sz w:val="24"/>
          <w:szCs w:val="24"/>
          <w:lang w:val="es-ES"/>
        </w:rPr>
        <w:t>Las</w:t>
      </w:r>
      <w:r w:rsidR="00CB5CD9">
        <w:rPr>
          <w:rFonts w:eastAsia="Arial" w:cs="Arial"/>
          <w:spacing w:val="-1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H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bili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es nece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>
        <w:rPr>
          <w:rFonts w:eastAsia="Arial" w:cs="Arial"/>
          <w:sz w:val="24"/>
          <w:szCs w:val="24"/>
          <w:lang w:val="es-ES"/>
        </w:rPr>
        <w:t>ari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fr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 l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os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comp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72BF86B9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38A0622A" w14:textId="35AC1365" w:rsidR="009E25CC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6595B3DB" w14:textId="3B21C009" w:rsidR="00AE2F06" w:rsidRDefault="00AE2F06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18D0ED31" w14:textId="77777777" w:rsidR="00AE2F06" w:rsidRPr="00AC175E" w:rsidRDefault="00AE2F06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0DCEE957" w14:textId="0498578F" w:rsidR="009E25CC" w:rsidRDefault="00AE2F06" w:rsidP="00AE2F06">
      <w:pPr>
        <w:spacing w:line="276" w:lineRule="auto"/>
        <w:jc w:val="center"/>
        <w:rPr>
          <w:rFonts w:eastAsia="Arial" w:cs="Arial"/>
          <w:lang w:val="es-ES"/>
        </w:rPr>
      </w:pPr>
      <w:r w:rsidRPr="00AE2F06">
        <w:rPr>
          <w:rFonts w:eastAsia="Arial" w:cs="Arial"/>
          <w:noProof/>
          <w:sz w:val="24"/>
          <w:szCs w:val="24"/>
          <w:lang w:eastAsia="es-UY"/>
        </w:rPr>
        <w:drawing>
          <wp:inline distT="0" distB="0" distL="0" distR="0" wp14:anchorId="6363B9BA" wp14:editId="620B525B">
            <wp:extent cx="3103129" cy="876300"/>
            <wp:effectExtent l="0" t="0" r="254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13903" cy="879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E25CC" w:rsidSect="006C2D51">
      <w:headerReference w:type="even" r:id="rId12"/>
      <w:headerReference w:type="default" r:id="rId13"/>
      <w:footerReference w:type="even" r:id="rId14"/>
      <w:pgSz w:w="11907" w:h="16839" w:code="9"/>
      <w:pgMar w:top="1418" w:right="992" w:bottom="1418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C1DCE" w14:textId="77777777" w:rsidR="007861DF" w:rsidRDefault="007861DF">
      <w:r>
        <w:separator/>
      </w:r>
    </w:p>
  </w:endnote>
  <w:endnote w:type="continuationSeparator" w:id="0">
    <w:p w14:paraId="5E82CB6D" w14:textId="77777777" w:rsidR="007861DF" w:rsidRDefault="00786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2B421" w14:textId="77777777" w:rsidR="007861DF" w:rsidRDefault="007861DF">
      <w:r>
        <w:separator/>
      </w:r>
    </w:p>
  </w:footnote>
  <w:footnote w:type="continuationSeparator" w:id="0">
    <w:p w14:paraId="5D1C9745" w14:textId="77777777" w:rsidR="007861DF" w:rsidRDefault="00786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4058449">
    <w:abstractNumId w:val="19"/>
  </w:num>
  <w:num w:numId="2" w16cid:durableId="1608930982">
    <w:abstractNumId w:val="11"/>
  </w:num>
  <w:num w:numId="3" w16cid:durableId="1538423099">
    <w:abstractNumId w:val="8"/>
  </w:num>
  <w:num w:numId="4" w16cid:durableId="401098548">
    <w:abstractNumId w:val="25"/>
  </w:num>
  <w:num w:numId="5" w16cid:durableId="1947997671">
    <w:abstractNumId w:val="18"/>
  </w:num>
  <w:num w:numId="6" w16cid:durableId="522288825">
    <w:abstractNumId w:val="15"/>
  </w:num>
  <w:num w:numId="7" w16cid:durableId="1766996263">
    <w:abstractNumId w:val="17"/>
  </w:num>
  <w:num w:numId="8" w16cid:durableId="1959100379">
    <w:abstractNumId w:val="20"/>
  </w:num>
  <w:num w:numId="9" w16cid:durableId="350425004">
    <w:abstractNumId w:val="9"/>
  </w:num>
  <w:num w:numId="10" w16cid:durableId="877665664">
    <w:abstractNumId w:val="16"/>
  </w:num>
  <w:num w:numId="11" w16cid:durableId="1691492516">
    <w:abstractNumId w:val="12"/>
  </w:num>
  <w:num w:numId="12" w16cid:durableId="880825688">
    <w:abstractNumId w:val="10"/>
  </w:num>
  <w:num w:numId="13" w16cid:durableId="2092697249">
    <w:abstractNumId w:val="14"/>
  </w:num>
  <w:num w:numId="14" w16cid:durableId="1353796943">
    <w:abstractNumId w:val="22"/>
  </w:num>
  <w:num w:numId="15" w16cid:durableId="1200584940">
    <w:abstractNumId w:val="13"/>
  </w:num>
  <w:num w:numId="16" w16cid:durableId="1821998349">
    <w:abstractNumId w:val="21"/>
  </w:num>
  <w:num w:numId="17" w16cid:durableId="998310767">
    <w:abstractNumId w:val="24"/>
  </w:num>
  <w:num w:numId="18" w16cid:durableId="1164050925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4096" w:nlCheck="1" w:checkStyle="0"/>
  <w:activeWritingStyle w:appName="MSWord" w:lang="es-UY" w:vendorID="64" w:dllVersion="4096" w:nlCheck="1" w:checkStyle="0"/>
  <w:activeWritingStyle w:appName="MSWord" w:lang="pt-BR" w:vendorID="64" w:dllVersion="4096" w:nlCheck="1" w:checkStyle="0"/>
  <w:activeWritingStyle w:appName="MSWord" w:lang="pt-BR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4A88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0E3C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77143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2D51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1DF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3A88"/>
    <w:rsid w:val="00934075"/>
    <w:rsid w:val="00934CEF"/>
    <w:rsid w:val="00934DE7"/>
    <w:rsid w:val="00935104"/>
    <w:rsid w:val="00936173"/>
    <w:rsid w:val="00936DFF"/>
    <w:rsid w:val="00936EEF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174D"/>
    <w:rsid w:val="00AE1AAA"/>
    <w:rsid w:val="00AE1D15"/>
    <w:rsid w:val="00AE1F77"/>
    <w:rsid w:val="00AE2533"/>
    <w:rsid w:val="00AE2742"/>
    <w:rsid w:val="00AE2F06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A5FD5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1B4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46A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2B21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B81372F6-36F2-4EC6-B7DF-25D7A98C05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429290-5D88-4F13-9E82-AC28DFD5EED3}"/>
</file>

<file path=customXml/itemProps3.xml><?xml version="1.0" encoding="utf-8"?>
<ds:datastoreItem xmlns:ds="http://schemas.openxmlformats.org/officeDocument/2006/customXml" ds:itemID="{43334167-F3F0-4218-AB99-B428F2BBE2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42AEE0-5A4D-4FE3-8285-3F5308360DF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7</TotalTime>
  <Pages>1</Pages>
  <Words>166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1227</CharactersWithSpaces>
  <SharedDoc>false</SharedDoc>
  <HLinks>
    <vt:vector size="12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Guadalupe Braceras</cp:lastModifiedBy>
  <cp:revision>13</cp:revision>
  <cp:lastPrinted>2022-12-08T19:55:00Z</cp:lastPrinted>
  <dcterms:created xsi:type="dcterms:W3CDTF">2023-01-27T20:56:00Z</dcterms:created>
  <dcterms:modified xsi:type="dcterms:W3CDTF">2023-06-30T12:58:00Z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